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8E4B4" w14:textId="77777777" w:rsidR="00043218" w:rsidRPr="00003328" w:rsidRDefault="00043218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6BBA92C6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9D9769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BAF057" w14:textId="729324E7" w:rsidR="00043218" w:rsidRPr="00003328" w:rsidRDefault="00003328" w:rsidP="00003328">
      <w:pPr>
        <w:spacing w:before="12" w:line="24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Larry Booker</w:t>
      </w:r>
    </w:p>
    <w:p w14:paraId="16A330E5" w14:textId="77777777" w:rsidR="00043218" w:rsidRPr="00003328" w:rsidRDefault="00A36292">
      <w:pPr>
        <w:ind w:left="13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1111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Covent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3328">
        <w:rPr>
          <w:rFonts w:asciiTheme="minorHAnsi" w:hAnsiTheme="minorHAnsi" w:cstheme="minorHAnsi"/>
          <w:sz w:val="22"/>
          <w:szCs w:val="22"/>
        </w:rPr>
        <w:t>y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 xml:space="preserve">Road                                                                                                      </w:t>
      </w:r>
      <w:r w:rsidRPr="0000332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003328">
        <w:rPr>
          <w:rFonts w:asciiTheme="minorHAnsi" w:hAnsiTheme="minorHAnsi" w:cstheme="minorHAnsi"/>
          <w:sz w:val="22"/>
          <w:szCs w:val="22"/>
        </w:rPr>
        <w:t>43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03328">
        <w:rPr>
          <w:rFonts w:asciiTheme="minorHAnsi" w:hAnsiTheme="minorHAnsi" w:cstheme="minorHAnsi"/>
          <w:sz w:val="22"/>
          <w:szCs w:val="22"/>
        </w:rPr>
        <w:t>1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03328">
        <w:rPr>
          <w:rFonts w:asciiTheme="minorHAnsi" w:hAnsiTheme="minorHAnsi" w:cstheme="minorHAnsi"/>
          <w:sz w:val="22"/>
          <w:szCs w:val="22"/>
        </w:rPr>
        <w:t>unt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3328">
        <w:rPr>
          <w:rFonts w:asciiTheme="minorHAnsi" w:hAnsiTheme="minorHAnsi" w:cstheme="minorHAnsi"/>
          <w:sz w:val="22"/>
          <w:szCs w:val="22"/>
        </w:rPr>
        <w:t>y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Lane</w:t>
      </w:r>
    </w:p>
    <w:p w14:paraId="0D977B44" w14:textId="77777777" w:rsidR="00043218" w:rsidRPr="00003328" w:rsidRDefault="00A36292">
      <w:pPr>
        <w:spacing w:line="240" w:lineRule="exact"/>
        <w:ind w:left="145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Cleveland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Heights,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OH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4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003328">
        <w:rPr>
          <w:rFonts w:asciiTheme="minorHAnsi" w:hAnsiTheme="minorHAnsi" w:cstheme="minorHAnsi"/>
          <w:sz w:val="22"/>
          <w:szCs w:val="22"/>
        </w:rPr>
        <w:t>118</w:t>
      </w:r>
      <w:r w:rsidRPr="0000332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00332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Harrisburg,</w:t>
      </w:r>
      <w:r w:rsidRPr="000033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PA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03328">
        <w:rPr>
          <w:rFonts w:asciiTheme="minorHAnsi" w:hAnsiTheme="minorHAnsi" w:cstheme="minorHAnsi"/>
          <w:sz w:val="22"/>
          <w:szCs w:val="22"/>
        </w:rPr>
        <w:t>7103</w:t>
      </w:r>
    </w:p>
    <w:p w14:paraId="07608A6B" w14:textId="480E18A1" w:rsidR="00043218" w:rsidRPr="00003328" w:rsidRDefault="00A36292" w:rsidP="00003328">
      <w:pPr>
        <w:ind w:left="122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 xml:space="preserve">216-555-1234                                                                                                             </w:t>
      </w:r>
      <w:r w:rsidR="00003328" w:rsidRPr="00003328">
        <w:rPr>
          <w:rFonts w:asciiTheme="minorHAnsi" w:hAnsiTheme="minorHAnsi" w:cstheme="minorHAnsi"/>
          <w:sz w:val="22"/>
          <w:szCs w:val="22"/>
        </w:rPr>
        <w:tab/>
      </w:r>
      <w:r w:rsidRPr="00003328">
        <w:rPr>
          <w:rFonts w:asciiTheme="minorHAnsi" w:hAnsiTheme="minorHAnsi" w:cstheme="minorHAnsi"/>
          <w:sz w:val="22"/>
          <w:szCs w:val="22"/>
        </w:rPr>
        <w:t xml:space="preserve"> </w:t>
      </w:r>
      <w:r w:rsidR="00003328" w:rsidRPr="00003328">
        <w:rPr>
          <w:rFonts w:asciiTheme="minorHAnsi" w:hAnsiTheme="minorHAnsi" w:cstheme="minorHAnsi"/>
          <w:sz w:val="22"/>
          <w:szCs w:val="22"/>
        </w:rPr>
        <w:t>larry@gmail.com</w:t>
      </w:r>
    </w:p>
    <w:p w14:paraId="1DAACC84" w14:textId="77777777" w:rsidR="00043218" w:rsidRPr="00003328" w:rsidRDefault="00043218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31563C6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A18B14" w14:textId="77777777" w:rsidR="00043218" w:rsidRPr="00003328" w:rsidRDefault="00A36292">
      <w:pPr>
        <w:ind w:left="4280" w:right="4281"/>
        <w:jc w:val="center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w w:val="99"/>
          <w:sz w:val="22"/>
          <w:szCs w:val="22"/>
        </w:rPr>
        <w:t>Educatio</w:t>
      </w:r>
      <w:r w:rsidRPr="00003328">
        <w:rPr>
          <w:rFonts w:asciiTheme="minorHAnsi" w:hAnsiTheme="minorHAnsi" w:cstheme="minorHAnsi"/>
          <w:b/>
          <w:w w:val="99"/>
          <w:sz w:val="22"/>
          <w:szCs w:val="22"/>
        </w:rPr>
        <w:t>n</w:t>
      </w:r>
    </w:p>
    <w:p w14:paraId="691D6A2D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7F1E03" w14:textId="77777777" w:rsidR="00043218" w:rsidRPr="00003328" w:rsidRDefault="00A36292">
      <w:pPr>
        <w:ind w:left="1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sz w:val="22"/>
          <w:szCs w:val="22"/>
        </w:rPr>
        <w:t>Case</w:t>
      </w:r>
      <w:r w:rsidRPr="0000332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W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03328">
        <w:rPr>
          <w:rFonts w:asciiTheme="minorHAnsi" w:hAnsiTheme="minorHAnsi" w:cstheme="minorHAnsi"/>
          <w:b/>
          <w:sz w:val="22"/>
          <w:szCs w:val="22"/>
        </w:rPr>
        <w:t>ste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03328">
        <w:rPr>
          <w:rFonts w:asciiTheme="minorHAnsi" w:hAnsiTheme="minorHAnsi" w:cstheme="minorHAnsi"/>
          <w:b/>
          <w:sz w:val="22"/>
          <w:szCs w:val="22"/>
        </w:rPr>
        <w:t>n</w:t>
      </w:r>
      <w:r w:rsidRPr="0000332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Res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03328">
        <w:rPr>
          <w:rFonts w:asciiTheme="minorHAnsi" w:hAnsiTheme="minorHAnsi" w:cstheme="minorHAnsi"/>
          <w:b/>
          <w:sz w:val="22"/>
          <w:szCs w:val="22"/>
        </w:rPr>
        <w:t>rve</w:t>
      </w:r>
      <w:r w:rsidRPr="0000332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03328">
        <w:rPr>
          <w:rFonts w:asciiTheme="minorHAnsi" w:hAnsiTheme="minorHAnsi" w:cstheme="minorHAnsi"/>
          <w:b/>
          <w:sz w:val="22"/>
          <w:szCs w:val="22"/>
        </w:rPr>
        <w:t>niversity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School</w:t>
      </w:r>
      <w:r w:rsidRPr="0000332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of</w:t>
      </w:r>
      <w:r w:rsidRPr="0000332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Medicine,</w:t>
      </w:r>
      <w:r w:rsidRPr="00003328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Cleveland,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 xml:space="preserve">OH                         </w:t>
      </w:r>
      <w:r w:rsidRPr="00003328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2006–Present</w:t>
      </w:r>
    </w:p>
    <w:p w14:paraId="2FAF0E84" w14:textId="77777777" w:rsidR="00043218" w:rsidRPr="00003328" w:rsidRDefault="00A36292">
      <w:pPr>
        <w:ind w:left="1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M.D.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Candi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03328">
        <w:rPr>
          <w:rFonts w:asciiTheme="minorHAnsi" w:hAnsiTheme="minorHAnsi" w:cstheme="minorHAnsi"/>
          <w:sz w:val="22"/>
          <w:szCs w:val="22"/>
        </w:rPr>
        <w:t>ate,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Class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of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2010</w:t>
      </w:r>
    </w:p>
    <w:p w14:paraId="03ACE7B5" w14:textId="714E98C0" w:rsidR="00043218" w:rsidRPr="00003328" w:rsidRDefault="00A36292" w:rsidP="00003328">
      <w:pPr>
        <w:ind w:left="10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3328">
        <w:rPr>
          <w:rFonts w:asciiTheme="minorHAnsi" w:hAnsiTheme="minorHAnsi" w:cstheme="minorHAnsi"/>
          <w:b/>
          <w:sz w:val="22"/>
          <w:szCs w:val="22"/>
        </w:rPr>
        <w:t>w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3328">
        <w:rPr>
          <w:rFonts w:asciiTheme="minorHAnsi" w:hAnsiTheme="minorHAnsi" w:cstheme="minorHAnsi"/>
          <w:b/>
          <w:sz w:val="22"/>
          <w:szCs w:val="22"/>
        </w:rPr>
        <w:t>r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03328">
        <w:rPr>
          <w:rFonts w:asciiTheme="minorHAnsi" w:hAnsiTheme="minorHAnsi" w:cstheme="minorHAnsi"/>
          <w:b/>
          <w:sz w:val="22"/>
          <w:szCs w:val="22"/>
        </w:rPr>
        <w:t>s</w:t>
      </w:r>
      <w:r w:rsidRPr="00003328">
        <w:rPr>
          <w:rFonts w:asciiTheme="minorHAnsi" w:hAnsiTheme="minorHAnsi" w:cstheme="minorHAnsi"/>
          <w:sz w:val="22"/>
          <w:szCs w:val="22"/>
        </w:rPr>
        <w:t>: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3328">
        <w:rPr>
          <w:rFonts w:asciiTheme="minorHAnsi" w:hAnsiTheme="minorHAnsi" w:cstheme="minorHAnsi"/>
          <w:sz w:val="22"/>
          <w:szCs w:val="22"/>
        </w:rPr>
        <w:t>ustee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03328">
        <w:rPr>
          <w:rFonts w:asciiTheme="minorHAnsi" w:hAnsiTheme="minorHAnsi" w:cstheme="minorHAnsi"/>
          <w:sz w:val="22"/>
          <w:szCs w:val="22"/>
        </w:rPr>
        <w:t>ad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03328">
        <w:rPr>
          <w:rFonts w:asciiTheme="minorHAnsi" w:hAnsiTheme="minorHAnsi" w:cstheme="minorHAnsi"/>
          <w:sz w:val="22"/>
          <w:szCs w:val="22"/>
        </w:rPr>
        <w:t>mic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scholarship</w:t>
      </w:r>
    </w:p>
    <w:p w14:paraId="1B41C7D3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9B9E8D" w14:textId="77777777" w:rsidR="00043218" w:rsidRPr="00003328" w:rsidRDefault="00A36292">
      <w:pPr>
        <w:ind w:left="1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sz w:val="22"/>
          <w:szCs w:val="22"/>
        </w:rPr>
        <w:t>Case</w:t>
      </w:r>
      <w:r w:rsidRPr="0000332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W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03328">
        <w:rPr>
          <w:rFonts w:asciiTheme="minorHAnsi" w:hAnsiTheme="minorHAnsi" w:cstheme="minorHAnsi"/>
          <w:b/>
          <w:sz w:val="22"/>
          <w:szCs w:val="22"/>
        </w:rPr>
        <w:t>ste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03328">
        <w:rPr>
          <w:rFonts w:asciiTheme="minorHAnsi" w:hAnsiTheme="minorHAnsi" w:cstheme="minorHAnsi"/>
          <w:b/>
          <w:sz w:val="22"/>
          <w:szCs w:val="22"/>
        </w:rPr>
        <w:t>n</w:t>
      </w:r>
      <w:r w:rsidRPr="0000332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Res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03328">
        <w:rPr>
          <w:rFonts w:asciiTheme="minorHAnsi" w:hAnsiTheme="minorHAnsi" w:cstheme="minorHAnsi"/>
          <w:b/>
          <w:sz w:val="22"/>
          <w:szCs w:val="22"/>
        </w:rPr>
        <w:t>rve</w:t>
      </w:r>
      <w:r w:rsidRPr="0000332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03328">
        <w:rPr>
          <w:rFonts w:asciiTheme="minorHAnsi" w:hAnsiTheme="minorHAnsi" w:cstheme="minorHAnsi"/>
          <w:b/>
          <w:sz w:val="22"/>
          <w:szCs w:val="22"/>
        </w:rPr>
        <w:t>niversit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003328">
        <w:rPr>
          <w:rFonts w:asciiTheme="minorHAnsi" w:hAnsiTheme="minorHAnsi" w:cstheme="minorHAnsi"/>
          <w:b/>
          <w:sz w:val="22"/>
          <w:szCs w:val="22"/>
        </w:rPr>
        <w:t>,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Cleveland,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 xml:space="preserve">OH                                                          </w:t>
      </w:r>
      <w:r w:rsidRPr="00003328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May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03328">
        <w:rPr>
          <w:rFonts w:asciiTheme="minorHAnsi" w:hAnsiTheme="minorHAnsi" w:cstheme="minorHAnsi"/>
          <w:sz w:val="22"/>
          <w:szCs w:val="22"/>
        </w:rPr>
        <w:t>005</w:t>
      </w:r>
    </w:p>
    <w:p w14:paraId="11D6091A" w14:textId="6F46E48D" w:rsidR="00043218" w:rsidRPr="00003328" w:rsidRDefault="00A36292" w:rsidP="00003328">
      <w:pPr>
        <w:ind w:left="1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Post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Bacca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lau</w:t>
      </w:r>
      <w:r w:rsidRPr="00003328">
        <w:rPr>
          <w:rFonts w:asciiTheme="minorHAnsi" w:hAnsiTheme="minorHAnsi" w:cstheme="minorHAnsi"/>
          <w:sz w:val="22"/>
          <w:szCs w:val="22"/>
        </w:rPr>
        <w:t>reate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Certif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03328">
        <w:rPr>
          <w:rFonts w:asciiTheme="minorHAnsi" w:hAnsiTheme="minorHAnsi" w:cstheme="minorHAnsi"/>
          <w:sz w:val="22"/>
          <w:szCs w:val="22"/>
        </w:rPr>
        <w:t>cate</w:t>
      </w:r>
    </w:p>
    <w:p w14:paraId="5B27D9B9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D87FA7" w14:textId="77777777" w:rsidR="00043218" w:rsidRPr="00003328" w:rsidRDefault="00A36292">
      <w:pPr>
        <w:ind w:left="1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sz w:val="22"/>
          <w:szCs w:val="22"/>
        </w:rPr>
        <w:t>Miami</w:t>
      </w:r>
      <w:r w:rsidRPr="0000332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University,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Oxford,</w:t>
      </w:r>
      <w:r w:rsidRPr="0000332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OH</w:t>
      </w:r>
      <w:r w:rsidRPr="0000332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 w:rsidRPr="00003328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May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03328">
        <w:rPr>
          <w:rFonts w:asciiTheme="minorHAnsi" w:hAnsiTheme="minorHAnsi" w:cstheme="minorHAnsi"/>
          <w:sz w:val="22"/>
          <w:szCs w:val="22"/>
        </w:rPr>
        <w:t>003</w:t>
      </w:r>
    </w:p>
    <w:p w14:paraId="66A5DD4B" w14:textId="77777777" w:rsidR="00043218" w:rsidRPr="00003328" w:rsidRDefault="00A36292">
      <w:pPr>
        <w:ind w:left="1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BS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in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Econ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03328">
        <w:rPr>
          <w:rFonts w:asciiTheme="minorHAnsi" w:hAnsiTheme="minorHAnsi" w:cstheme="minorHAnsi"/>
          <w:sz w:val="22"/>
          <w:szCs w:val="22"/>
        </w:rPr>
        <w:t>mics</w:t>
      </w:r>
    </w:p>
    <w:p w14:paraId="042765DC" w14:textId="77777777" w:rsidR="00043218" w:rsidRPr="00003328" w:rsidRDefault="00A36292">
      <w:pPr>
        <w:ind w:left="10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Minor</w:t>
      </w:r>
      <w:r w:rsidRPr="00003328">
        <w:rPr>
          <w:rFonts w:asciiTheme="minorHAnsi" w:hAnsiTheme="minorHAnsi" w:cstheme="minorHAnsi"/>
          <w:sz w:val="22"/>
          <w:szCs w:val="22"/>
        </w:rPr>
        <w:t>: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Market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Manage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ent</w:t>
      </w:r>
    </w:p>
    <w:p w14:paraId="66196BCA" w14:textId="5B077C7F" w:rsidR="00043218" w:rsidRPr="00003328" w:rsidRDefault="00A36292" w:rsidP="00003328">
      <w:pPr>
        <w:ind w:left="10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3328">
        <w:rPr>
          <w:rFonts w:asciiTheme="minorHAnsi" w:hAnsiTheme="minorHAnsi" w:cstheme="minorHAnsi"/>
          <w:b/>
          <w:sz w:val="22"/>
          <w:szCs w:val="22"/>
        </w:rPr>
        <w:t>w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03328">
        <w:rPr>
          <w:rFonts w:asciiTheme="minorHAnsi" w:hAnsiTheme="minorHAnsi" w:cstheme="minorHAnsi"/>
          <w:b/>
          <w:sz w:val="22"/>
          <w:szCs w:val="22"/>
        </w:rPr>
        <w:t>r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03328">
        <w:rPr>
          <w:rFonts w:asciiTheme="minorHAnsi" w:hAnsiTheme="minorHAnsi" w:cstheme="minorHAnsi"/>
          <w:b/>
          <w:sz w:val="22"/>
          <w:szCs w:val="22"/>
        </w:rPr>
        <w:t>s</w:t>
      </w:r>
      <w:r w:rsidRPr="00003328">
        <w:rPr>
          <w:rFonts w:asciiTheme="minorHAnsi" w:hAnsiTheme="minorHAnsi" w:cstheme="minorHAnsi"/>
          <w:sz w:val="22"/>
          <w:szCs w:val="22"/>
        </w:rPr>
        <w:t>: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03328">
        <w:rPr>
          <w:rFonts w:asciiTheme="minorHAnsi" w:hAnsiTheme="minorHAnsi" w:cstheme="minorHAnsi"/>
          <w:sz w:val="22"/>
          <w:szCs w:val="22"/>
        </w:rPr>
        <w:t>ean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003328">
        <w:rPr>
          <w:rFonts w:asciiTheme="minorHAnsi" w:hAnsiTheme="minorHAnsi" w:cstheme="minorHAnsi"/>
          <w:sz w:val="22"/>
          <w:szCs w:val="22"/>
        </w:rPr>
        <w:t>s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List,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Dean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003328">
        <w:rPr>
          <w:rFonts w:asciiTheme="minorHAnsi" w:hAnsiTheme="minorHAnsi" w:cstheme="minorHAnsi"/>
          <w:sz w:val="22"/>
          <w:szCs w:val="22"/>
        </w:rPr>
        <w:t>s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List with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Distinction</w:t>
      </w:r>
    </w:p>
    <w:p w14:paraId="784921E2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A5E4D2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21F363" w14:textId="494006B4" w:rsidR="00043218" w:rsidRPr="00003328" w:rsidRDefault="00A36292" w:rsidP="00003328">
      <w:pPr>
        <w:ind w:left="3428" w:right="3431"/>
        <w:jc w:val="center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sz w:val="22"/>
          <w:szCs w:val="22"/>
        </w:rPr>
        <w:t>Medical</w:t>
      </w:r>
      <w:r w:rsidRPr="0000332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Act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03328">
        <w:rPr>
          <w:rFonts w:asciiTheme="minorHAnsi" w:hAnsiTheme="minorHAnsi" w:cstheme="minorHAnsi"/>
          <w:b/>
          <w:sz w:val="22"/>
          <w:szCs w:val="22"/>
        </w:rPr>
        <w:t>vities</w:t>
      </w:r>
      <w:r w:rsidRPr="00003328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&amp;</w:t>
      </w:r>
      <w:r w:rsidRPr="0000332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w w:val="99"/>
          <w:sz w:val="22"/>
          <w:szCs w:val="22"/>
        </w:rPr>
        <w:t>Ser</w:t>
      </w:r>
      <w:r w:rsidRPr="00003328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v</w:t>
      </w:r>
      <w:r w:rsidRPr="00003328">
        <w:rPr>
          <w:rFonts w:asciiTheme="minorHAnsi" w:hAnsiTheme="minorHAnsi" w:cstheme="minorHAnsi"/>
          <w:b/>
          <w:sz w:val="22"/>
          <w:szCs w:val="22"/>
        </w:rPr>
        <w:t>ice</w:t>
      </w:r>
    </w:p>
    <w:p w14:paraId="436A3516" w14:textId="59B497EF" w:rsidR="00043218" w:rsidRPr="00003328" w:rsidRDefault="00A36292" w:rsidP="00003328">
      <w:pPr>
        <w:ind w:left="1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sz w:val="22"/>
          <w:szCs w:val="22"/>
        </w:rPr>
        <w:t>CWRUSM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Office</w:t>
      </w:r>
      <w:r w:rsidRPr="0000332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of</w:t>
      </w:r>
      <w:r w:rsidRPr="0000332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C</w:t>
      </w:r>
      <w:r w:rsidRPr="0000332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03328">
        <w:rPr>
          <w:rFonts w:asciiTheme="minorHAnsi" w:hAnsiTheme="minorHAnsi" w:cstheme="minorHAnsi"/>
          <w:b/>
          <w:sz w:val="22"/>
          <w:szCs w:val="22"/>
        </w:rPr>
        <w:t>mmunity</w:t>
      </w:r>
      <w:r w:rsidRPr="00003328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 xml:space="preserve">Service                                                                         </w:t>
      </w:r>
      <w:r w:rsidRPr="00003328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2006–Present</w:t>
      </w:r>
    </w:p>
    <w:p w14:paraId="5C836076" w14:textId="77777777" w:rsidR="00043218" w:rsidRPr="00003328" w:rsidRDefault="00A36292">
      <w:pPr>
        <w:ind w:left="120" w:right="444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A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student-run</w:t>
      </w:r>
      <w:r w:rsidRPr="000033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community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outreach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effort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of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the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School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of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Medicine.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This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progr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3328">
        <w:rPr>
          <w:rFonts w:asciiTheme="minorHAnsi" w:hAnsiTheme="minorHAnsi" w:cstheme="minorHAnsi"/>
          <w:sz w:val="22"/>
          <w:szCs w:val="22"/>
        </w:rPr>
        <w:t>m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of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03328">
        <w:rPr>
          <w:rFonts w:asciiTheme="minorHAnsi" w:hAnsiTheme="minorHAnsi" w:cstheme="minorHAnsi"/>
          <w:sz w:val="22"/>
          <w:szCs w:val="22"/>
        </w:rPr>
        <w:t>ers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students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 faculty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3328">
        <w:rPr>
          <w:rFonts w:asciiTheme="minorHAnsi" w:hAnsiTheme="minorHAnsi" w:cstheme="minorHAnsi"/>
          <w:sz w:val="22"/>
          <w:szCs w:val="22"/>
        </w:rPr>
        <w:t>e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opportuni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328">
        <w:rPr>
          <w:rFonts w:asciiTheme="minorHAnsi" w:hAnsiTheme="minorHAnsi" w:cstheme="minorHAnsi"/>
          <w:sz w:val="22"/>
          <w:szCs w:val="22"/>
        </w:rPr>
        <w:t>y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to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practice their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clinical skills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while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provid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3328">
        <w:rPr>
          <w:rFonts w:asciiTheme="minorHAnsi" w:hAnsiTheme="minorHAnsi" w:cstheme="minorHAnsi"/>
          <w:sz w:val="22"/>
          <w:szCs w:val="22"/>
        </w:rPr>
        <w:t>ng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screening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service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health education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to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underserved</w:t>
      </w:r>
      <w:r w:rsidRPr="000033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urban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com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3328">
        <w:rPr>
          <w:rFonts w:asciiTheme="minorHAnsi" w:hAnsiTheme="minorHAnsi" w:cstheme="minorHAnsi"/>
          <w:sz w:val="22"/>
          <w:szCs w:val="22"/>
        </w:rPr>
        <w:t>ities.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Services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include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 free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weekly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03328">
        <w:rPr>
          <w:rFonts w:asciiTheme="minorHAnsi" w:hAnsiTheme="minorHAnsi" w:cstheme="minorHAnsi"/>
          <w:sz w:val="22"/>
          <w:szCs w:val="22"/>
        </w:rPr>
        <w:t>inic 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eight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annual health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fairs.</w:t>
      </w:r>
    </w:p>
    <w:p w14:paraId="3718760B" w14:textId="77777777" w:rsidR="00043218" w:rsidRPr="00003328" w:rsidRDefault="00043218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0756268" w14:textId="77777777" w:rsidR="00043218" w:rsidRPr="00003328" w:rsidRDefault="00A36292">
      <w:pPr>
        <w:ind w:left="93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Tower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City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Health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Fair,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Cleveland,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OH</w:t>
      </w:r>
      <w:r w:rsidRPr="0000332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</w:t>
      </w:r>
      <w:r w:rsidRPr="0000332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January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2007</w:t>
      </w:r>
    </w:p>
    <w:p w14:paraId="724D0486" w14:textId="77777777" w:rsidR="00043218" w:rsidRPr="00003328" w:rsidRDefault="00A36292">
      <w:pPr>
        <w:ind w:left="93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Ohio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City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Health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Fair,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Cleveland,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 xml:space="preserve">OH                                                                </w:t>
      </w:r>
      <w:r w:rsidRPr="0000332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October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2006</w:t>
      </w:r>
    </w:p>
    <w:p w14:paraId="0FB3733B" w14:textId="77777777" w:rsidR="00043218" w:rsidRPr="00003328" w:rsidRDefault="00A36292">
      <w:pPr>
        <w:ind w:left="93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Perfor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ed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blood-g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03328">
        <w:rPr>
          <w:rFonts w:asciiTheme="minorHAnsi" w:hAnsiTheme="minorHAnsi" w:cstheme="minorHAnsi"/>
          <w:sz w:val="22"/>
          <w:szCs w:val="22"/>
        </w:rPr>
        <w:t>ucose</w:t>
      </w:r>
      <w:r w:rsidRPr="0000332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mea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03328">
        <w:rPr>
          <w:rFonts w:asciiTheme="minorHAnsi" w:hAnsiTheme="minorHAnsi" w:cstheme="minorHAnsi"/>
          <w:sz w:val="22"/>
          <w:szCs w:val="22"/>
        </w:rPr>
        <w:t>urements</w:t>
      </w:r>
      <w:r w:rsidRPr="0000332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via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fingerstick</w:t>
      </w:r>
    </w:p>
    <w:p w14:paraId="72585D4C" w14:textId="77777777" w:rsidR="00043218" w:rsidRPr="00003328" w:rsidRDefault="00A36292">
      <w:pPr>
        <w:spacing w:line="240" w:lineRule="exact"/>
        <w:ind w:left="93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Consulted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pa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328">
        <w:rPr>
          <w:rFonts w:asciiTheme="minorHAnsi" w:hAnsiTheme="minorHAnsi" w:cstheme="minorHAnsi"/>
          <w:sz w:val="22"/>
          <w:szCs w:val="22"/>
        </w:rPr>
        <w:t>ients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regard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3328">
        <w:rPr>
          <w:rFonts w:asciiTheme="minorHAnsi" w:hAnsiTheme="minorHAnsi" w:cstheme="minorHAnsi"/>
          <w:sz w:val="22"/>
          <w:szCs w:val="22"/>
        </w:rPr>
        <w:t>ng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their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bl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03328">
        <w:rPr>
          <w:rFonts w:asciiTheme="minorHAnsi" w:hAnsiTheme="minorHAnsi" w:cstheme="minorHAnsi"/>
          <w:sz w:val="22"/>
          <w:szCs w:val="22"/>
        </w:rPr>
        <w:t>od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sugar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reading</w:t>
      </w:r>
    </w:p>
    <w:p w14:paraId="430015A9" w14:textId="77777777" w:rsidR="00043218" w:rsidRPr="00003328" w:rsidRDefault="0004321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54BC158" w14:textId="77777777" w:rsidR="00043218" w:rsidRPr="00003328" w:rsidRDefault="00A36292">
      <w:pPr>
        <w:ind w:left="93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Shoreway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Clinic Volunt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03328">
        <w:rPr>
          <w:rFonts w:asciiTheme="minorHAnsi" w:hAnsiTheme="minorHAnsi" w:cstheme="minorHAnsi"/>
          <w:sz w:val="22"/>
          <w:szCs w:val="22"/>
        </w:rPr>
        <w:t>er,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Cleveland,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 xml:space="preserve">OH                                                        </w:t>
      </w:r>
      <w:r w:rsidRPr="0000332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October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2006</w:t>
      </w:r>
    </w:p>
    <w:p w14:paraId="76453BB6" w14:textId="77777777" w:rsidR="00043218" w:rsidRPr="00003328" w:rsidRDefault="00A36292">
      <w:pPr>
        <w:ind w:left="93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Took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histories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vital si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3328">
        <w:rPr>
          <w:rFonts w:asciiTheme="minorHAnsi" w:hAnsiTheme="minorHAnsi" w:cstheme="minorHAnsi"/>
          <w:sz w:val="22"/>
          <w:szCs w:val="22"/>
        </w:rPr>
        <w:t>s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of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patients</w:t>
      </w:r>
    </w:p>
    <w:p w14:paraId="5130D1DE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999039" w14:textId="5FD3C189" w:rsidR="00043218" w:rsidRPr="00003328" w:rsidRDefault="00A36292" w:rsidP="00003328">
      <w:pPr>
        <w:ind w:left="1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sz w:val="22"/>
          <w:szCs w:val="22"/>
        </w:rPr>
        <w:t>CW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03328">
        <w:rPr>
          <w:rFonts w:asciiTheme="minorHAnsi" w:hAnsiTheme="minorHAnsi" w:cstheme="minorHAnsi"/>
          <w:b/>
          <w:sz w:val="22"/>
          <w:szCs w:val="22"/>
        </w:rPr>
        <w:t>USM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Academ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03328">
        <w:rPr>
          <w:rFonts w:asciiTheme="minorHAnsi" w:hAnsiTheme="minorHAnsi" w:cstheme="minorHAnsi"/>
          <w:b/>
          <w:sz w:val="22"/>
          <w:szCs w:val="22"/>
        </w:rPr>
        <w:t>c</w:t>
      </w:r>
      <w:r w:rsidRPr="0000332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Society</w:t>
      </w:r>
      <w:r w:rsidRPr="0000332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Program</w:t>
      </w:r>
      <w:r w:rsidRPr="0000332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–</w:t>
      </w:r>
      <w:r w:rsidRPr="0000332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Asclepi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03328">
        <w:rPr>
          <w:rFonts w:asciiTheme="minorHAnsi" w:hAnsiTheme="minorHAnsi" w:cstheme="minorHAnsi"/>
          <w:b/>
          <w:sz w:val="22"/>
          <w:szCs w:val="22"/>
        </w:rPr>
        <w:t>s</w:t>
      </w:r>
      <w:r w:rsidRPr="00003328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 xml:space="preserve">Society                                           </w:t>
      </w:r>
      <w:r w:rsidRPr="00003328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2006–Present</w:t>
      </w:r>
    </w:p>
    <w:p w14:paraId="1D3E9E85" w14:textId="77777777" w:rsidR="00043218" w:rsidRPr="00003328" w:rsidRDefault="00A36292">
      <w:pPr>
        <w:ind w:left="120" w:right="130"/>
        <w:rPr>
          <w:rFonts w:asciiTheme="minorHAnsi" w:hAnsiTheme="minorHAnsi" w:cstheme="minorHAnsi"/>
          <w:sz w:val="22"/>
          <w:szCs w:val="22"/>
        </w:rPr>
        <w:sectPr w:rsidR="00043218" w:rsidRPr="00003328">
          <w:headerReference w:type="default" r:id="rId7"/>
          <w:pgSz w:w="12240" w:h="15840"/>
          <w:pgMar w:top="820" w:right="1320" w:bottom="280" w:left="1320" w:header="633" w:footer="0" w:gutter="0"/>
          <w:cols w:space="720"/>
        </w:sectPr>
      </w:pPr>
      <w:r w:rsidRPr="00003328">
        <w:rPr>
          <w:rFonts w:asciiTheme="minorHAnsi" w:hAnsiTheme="minorHAnsi" w:cstheme="minorHAnsi"/>
          <w:sz w:val="22"/>
          <w:szCs w:val="22"/>
        </w:rPr>
        <w:t>This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program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is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 collaborative</w:t>
      </w:r>
      <w:r w:rsidRPr="000033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effort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between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students,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faculty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ad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inist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3328">
        <w:rPr>
          <w:rFonts w:asciiTheme="minorHAnsi" w:hAnsiTheme="minorHAnsi" w:cstheme="minorHAnsi"/>
          <w:sz w:val="22"/>
          <w:szCs w:val="22"/>
        </w:rPr>
        <w:t>ation</w:t>
      </w:r>
      <w:r w:rsidRPr="000033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to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foster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03328">
        <w:rPr>
          <w:rFonts w:asciiTheme="minorHAnsi" w:hAnsiTheme="minorHAnsi" w:cstheme="minorHAnsi"/>
          <w:sz w:val="22"/>
          <w:szCs w:val="22"/>
        </w:rPr>
        <w:t>er-te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03328">
        <w:rPr>
          <w:rFonts w:asciiTheme="minorHAnsi" w:hAnsiTheme="minorHAnsi" w:cstheme="minorHAnsi"/>
          <w:sz w:val="22"/>
          <w:szCs w:val="22"/>
        </w:rPr>
        <w:t>ching of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clinical skills,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enhance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teamwork,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provide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328">
        <w:rPr>
          <w:rFonts w:asciiTheme="minorHAnsi" w:hAnsiTheme="minorHAnsi" w:cstheme="minorHAnsi"/>
          <w:sz w:val="22"/>
          <w:szCs w:val="22"/>
        </w:rPr>
        <w:t>udents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with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leadership,</w:t>
      </w:r>
      <w:r w:rsidRPr="000033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research,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com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unity service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opportunities.</w:t>
      </w:r>
    </w:p>
    <w:p w14:paraId="0654168F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F20EF0" w14:textId="77777777" w:rsidR="00043218" w:rsidRPr="00003328" w:rsidRDefault="00043218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7B3406B8" w14:textId="77777777" w:rsidR="00043218" w:rsidRPr="00003328" w:rsidRDefault="00A36292">
      <w:pPr>
        <w:spacing w:before="31"/>
        <w:ind w:left="2906" w:right="2887"/>
        <w:jc w:val="center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pict w14:anchorId="5D938F0D">
          <v:group id="_x0000_s1040" style="position:absolute;left:0;text-align:left;margin-left:74.2pt;margin-top:98.7pt;width:469.5pt;height:0;z-index:-251659264;mso-position-horizontal-relative:page;mso-position-vertical-relative:page" coordorigin="1484,1974" coordsize="9390,0">
            <v:shape id="_x0000_s1041" style="position:absolute;left:1484;top:1974;width:9390;height:0" coordorigin="1484,1974" coordsize="9390,0" path="m1484,1974r9390,e" filled="f" strokecolor="#7f7f7f" strokeweight=".25pt">
              <v:path arrowok="t"/>
            </v:shape>
            <w10:wrap anchorx="page" anchory="page"/>
          </v:group>
        </w:pict>
      </w:r>
      <w:r w:rsidRPr="00003328">
        <w:rPr>
          <w:rFonts w:asciiTheme="minorHAnsi" w:hAnsiTheme="minorHAnsi" w:cstheme="minorHAnsi"/>
          <w:b/>
          <w:sz w:val="22"/>
          <w:szCs w:val="22"/>
        </w:rPr>
        <w:t>Medical</w:t>
      </w:r>
      <w:r w:rsidRPr="0000332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Act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03328">
        <w:rPr>
          <w:rFonts w:asciiTheme="minorHAnsi" w:hAnsiTheme="minorHAnsi" w:cstheme="minorHAnsi"/>
          <w:b/>
          <w:sz w:val="22"/>
          <w:szCs w:val="22"/>
        </w:rPr>
        <w:t>vities</w:t>
      </w:r>
      <w:r w:rsidRPr="00003328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&amp;</w:t>
      </w:r>
      <w:r w:rsidRPr="0000332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Ser</w:t>
      </w:r>
      <w:r w:rsidRPr="00003328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003328">
        <w:rPr>
          <w:rFonts w:asciiTheme="minorHAnsi" w:hAnsiTheme="minorHAnsi" w:cstheme="minorHAnsi"/>
          <w:b/>
          <w:sz w:val="22"/>
          <w:szCs w:val="22"/>
        </w:rPr>
        <w:t>ice</w:t>
      </w:r>
      <w:r w:rsidRPr="0000332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w w:val="99"/>
          <w:sz w:val="22"/>
          <w:szCs w:val="22"/>
        </w:rPr>
        <w:t>Continu</w:t>
      </w:r>
      <w:r w:rsidRPr="00003328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003328">
        <w:rPr>
          <w:rFonts w:asciiTheme="minorHAnsi" w:hAnsiTheme="minorHAnsi" w:cstheme="minorHAnsi"/>
          <w:b/>
          <w:w w:val="99"/>
          <w:sz w:val="22"/>
          <w:szCs w:val="22"/>
        </w:rPr>
        <w:t>d</w:t>
      </w:r>
    </w:p>
    <w:p w14:paraId="15F2B283" w14:textId="77777777" w:rsidR="00043218" w:rsidRPr="00003328" w:rsidRDefault="0004321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AB71433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8E9C60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120364" w14:textId="77777777" w:rsidR="00043218" w:rsidRPr="00003328" w:rsidRDefault="00A36292">
      <w:pPr>
        <w:ind w:left="120" w:right="305"/>
        <w:jc w:val="both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pict w14:anchorId="00E3CE7A">
          <v:group id="_x0000_s1038" style="position:absolute;left:0;text-align:left;margin-left:74.2pt;margin-top:77.3pt;width:469.5pt;height:0;z-index:-251660288;mso-position-horizontal-relative:page;mso-position-vertical-relative:page" coordorigin="1484,1546" coordsize="9390,0">
            <v:shape id="_x0000_s1039" style="position:absolute;left:1484;top:1546;width:9390;height:0" coordorigin="1484,1546" coordsize="9390,0" path="m1484,1546r9390,e" filled="f" strokeweight="1.5pt">
              <v:path arrowok="t"/>
            </v:shape>
            <w10:wrap anchorx="page" anchory="page"/>
          </v:group>
        </w:pict>
      </w:r>
      <w:r w:rsidRPr="00003328">
        <w:rPr>
          <w:rFonts w:asciiTheme="minorHAnsi" w:hAnsiTheme="minorHAnsi" w:cstheme="minorHAnsi"/>
          <w:b/>
          <w:sz w:val="22"/>
          <w:szCs w:val="22"/>
        </w:rPr>
        <w:t>Medical</w:t>
      </w:r>
      <w:r w:rsidRPr="0000332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Student</w:t>
      </w:r>
      <w:r w:rsidRPr="0000332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in</w:t>
      </w:r>
      <w:r w:rsidRPr="0000332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Action</w:t>
      </w:r>
      <w:r w:rsidRPr="0000332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(MSIA)</w:t>
      </w:r>
      <w:r w:rsidRPr="0000332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</w:t>
      </w:r>
      <w:r w:rsidRPr="00003328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2006–Present</w:t>
      </w:r>
    </w:p>
    <w:p w14:paraId="7C18D82F" w14:textId="77777777" w:rsidR="00043218" w:rsidRPr="00003328" w:rsidRDefault="0004321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02A8081" w14:textId="77777777" w:rsidR="00043218" w:rsidRPr="00003328" w:rsidRDefault="00A36292">
      <w:pPr>
        <w:ind w:left="120" w:right="649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A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non-profit</w:t>
      </w:r>
      <w:r w:rsidRPr="000033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organization</w:t>
      </w:r>
      <w:r w:rsidRPr="0000332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</w:t>
      </w:r>
      <w:r w:rsidRPr="0000332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03328">
        <w:rPr>
          <w:rFonts w:asciiTheme="minorHAnsi" w:hAnsiTheme="minorHAnsi" w:cstheme="minorHAnsi"/>
          <w:sz w:val="22"/>
          <w:szCs w:val="22"/>
        </w:rPr>
        <w:t>rised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of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students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332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03328">
        <w:rPr>
          <w:rFonts w:asciiTheme="minorHAnsi" w:hAnsiTheme="minorHAnsi" w:cstheme="minorHAnsi"/>
          <w:sz w:val="22"/>
          <w:szCs w:val="22"/>
        </w:rPr>
        <w:t>icians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dedicated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to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proving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the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stand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03328">
        <w:rPr>
          <w:rFonts w:asciiTheme="minorHAnsi" w:hAnsiTheme="minorHAnsi" w:cstheme="minorHAnsi"/>
          <w:sz w:val="22"/>
          <w:szCs w:val="22"/>
        </w:rPr>
        <w:t>rds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of health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care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</w:t>
      </w:r>
      <w:r w:rsidRPr="0000332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03328">
        <w:rPr>
          <w:rFonts w:asciiTheme="minorHAnsi" w:hAnsiTheme="minorHAnsi" w:cstheme="minorHAnsi"/>
          <w:sz w:val="22"/>
          <w:szCs w:val="22"/>
        </w:rPr>
        <w:t>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hygiene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in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underserved</w:t>
      </w:r>
      <w:r w:rsidRPr="000033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communities</w:t>
      </w:r>
      <w:r w:rsidRPr="000033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in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the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Do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inican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Republic.</w:t>
      </w:r>
    </w:p>
    <w:p w14:paraId="5990B166" w14:textId="77777777" w:rsidR="00043218" w:rsidRPr="00003328" w:rsidRDefault="0004321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EF27C69" w14:textId="77777777" w:rsidR="00043218" w:rsidRPr="00003328" w:rsidRDefault="00A36292">
      <w:pPr>
        <w:ind w:left="10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Mission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to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</w:t>
      </w:r>
      <w:r w:rsidRPr="0000332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inican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 xml:space="preserve">Republic                                                                        </w:t>
      </w:r>
      <w:r w:rsidRPr="0000332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April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20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03328">
        <w:rPr>
          <w:rFonts w:asciiTheme="minorHAnsi" w:hAnsiTheme="minorHAnsi" w:cstheme="minorHAnsi"/>
          <w:sz w:val="22"/>
          <w:szCs w:val="22"/>
        </w:rPr>
        <w:t>7</w:t>
      </w:r>
    </w:p>
    <w:p w14:paraId="579B8044" w14:textId="77777777" w:rsidR="00043218" w:rsidRPr="00003328" w:rsidRDefault="00A36292">
      <w:pPr>
        <w:ind w:left="983" w:right="3009"/>
        <w:jc w:val="center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Educated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patients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on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health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issues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preventative</w:t>
      </w:r>
      <w:r w:rsidRPr="000033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w w:val="99"/>
          <w:sz w:val="22"/>
          <w:szCs w:val="22"/>
        </w:rPr>
        <w:t>medicine</w:t>
      </w:r>
    </w:p>
    <w:p w14:paraId="03948C6B" w14:textId="77777777" w:rsidR="00043218" w:rsidRPr="00003328" w:rsidRDefault="00A36292">
      <w:pPr>
        <w:ind w:left="10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Took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histor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3328">
        <w:rPr>
          <w:rFonts w:asciiTheme="minorHAnsi" w:hAnsiTheme="minorHAnsi" w:cstheme="minorHAnsi"/>
          <w:sz w:val="22"/>
          <w:szCs w:val="22"/>
        </w:rPr>
        <w:t>es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performed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aspects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of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the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332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03328">
        <w:rPr>
          <w:rFonts w:asciiTheme="minorHAnsi" w:hAnsiTheme="minorHAnsi" w:cstheme="minorHAnsi"/>
          <w:sz w:val="22"/>
          <w:szCs w:val="22"/>
        </w:rPr>
        <w:t>si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03328">
        <w:rPr>
          <w:rFonts w:asciiTheme="minorHAnsi" w:hAnsiTheme="minorHAnsi" w:cstheme="minorHAnsi"/>
          <w:sz w:val="22"/>
          <w:szCs w:val="22"/>
        </w:rPr>
        <w:t>al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exam</w:t>
      </w:r>
    </w:p>
    <w:p w14:paraId="74DBA4EF" w14:textId="77777777" w:rsidR="00043218" w:rsidRPr="00003328" w:rsidRDefault="0004321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9534A47" w14:textId="77777777" w:rsidR="00043218" w:rsidRPr="00003328" w:rsidRDefault="00A36292">
      <w:pPr>
        <w:ind w:left="120" w:right="305"/>
        <w:jc w:val="both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sz w:val="22"/>
          <w:szCs w:val="22"/>
        </w:rPr>
        <w:t>CWRUSM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Collinwood</w:t>
      </w:r>
      <w:r w:rsidRPr="00003328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Tutoring</w:t>
      </w:r>
      <w:r w:rsidRPr="0000332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 xml:space="preserve">Program                                                                      </w:t>
      </w:r>
      <w:r w:rsidRPr="00003328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2007–Present</w:t>
      </w:r>
    </w:p>
    <w:p w14:paraId="7B555D88" w14:textId="77777777" w:rsidR="00043218" w:rsidRPr="00003328" w:rsidRDefault="00A36292">
      <w:pPr>
        <w:ind w:left="120" w:right="8938"/>
        <w:jc w:val="both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i/>
          <w:sz w:val="22"/>
          <w:szCs w:val="22"/>
        </w:rPr>
        <w:t>Tutor</w:t>
      </w:r>
    </w:p>
    <w:p w14:paraId="14F21F26" w14:textId="77777777" w:rsidR="00043218" w:rsidRPr="00003328" w:rsidRDefault="0004321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7A1A848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Aided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3rd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5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328">
        <w:rPr>
          <w:rFonts w:asciiTheme="minorHAnsi" w:hAnsiTheme="minorHAnsi" w:cstheme="minorHAnsi"/>
          <w:sz w:val="22"/>
          <w:szCs w:val="22"/>
        </w:rPr>
        <w:t>h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grade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3328">
        <w:rPr>
          <w:rFonts w:asciiTheme="minorHAnsi" w:hAnsiTheme="minorHAnsi" w:cstheme="minorHAnsi"/>
          <w:sz w:val="22"/>
          <w:szCs w:val="22"/>
        </w:rPr>
        <w:t>s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in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develop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3328">
        <w:rPr>
          <w:rFonts w:asciiTheme="minorHAnsi" w:hAnsiTheme="minorHAnsi" w:cstheme="minorHAnsi"/>
          <w:sz w:val="22"/>
          <w:szCs w:val="22"/>
        </w:rPr>
        <w:t>ng</w:t>
      </w:r>
      <w:r w:rsidRPr="000033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ath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skills</w:t>
      </w:r>
    </w:p>
    <w:p w14:paraId="7FC1A3D3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Mentored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</w:t>
      </w:r>
      <w:r w:rsidRPr="0000332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student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stru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03328">
        <w:rPr>
          <w:rFonts w:asciiTheme="minorHAnsi" w:hAnsiTheme="minorHAnsi" w:cstheme="minorHAnsi"/>
          <w:sz w:val="22"/>
          <w:szCs w:val="22"/>
        </w:rPr>
        <w:t>ling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with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03328">
        <w:rPr>
          <w:rFonts w:asciiTheme="minorHAnsi" w:hAnsiTheme="minorHAnsi" w:cstheme="minorHAnsi"/>
          <w:sz w:val="22"/>
          <w:szCs w:val="22"/>
        </w:rPr>
        <w:t>th</w:t>
      </w:r>
    </w:p>
    <w:p w14:paraId="42B6D568" w14:textId="77777777" w:rsidR="00043218" w:rsidRPr="00003328" w:rsidRDefault="0004321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B25C514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068959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D0098D" w14:textId="77777777" w:rsidR="00043218" w:rsidRPr="00003328" w:rsidRDefault="00A36292">
      <w:pPr>
        <w:ind w:left="120" w:right="305"/>
        <w:jc w:val="both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sz w:val="22"/>
          <w:szCs w:val="22"/>
        </w:rPr>
        <w:t>CW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03328">
        <w:rPr>
          <w:rFonts w:asciiTheme="minorHAnsi" w:hAnsiTheme="minorHAnsi" w:cstheme="minorHAnsi"/>
          <w:b/>
          <w:sz w:val="22"/>
          <w:szCs w:val="22"/>
        </w:rPr>
        <w:t>USM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Caring</w:t>
      </w:r>
      <w:r w:rsidRPr="0000332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Hea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03328">
        <w:rPr>
          <w:rFonts w:asciiTheme="minorHAnsi" w:hAnsiTheme="minorHAnsi" w:cstheme="minorHAnsi"/>
          <w:b/>
          <w:sz w:val="22"/>
          <w:szCs w:val="22"/>
        </w:rPr>
        <w:t xml:space="preserve">ts                                                                                                  </w:t>
      </w:r>
      <w:r w:rsidRPr="00003328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2007–Present</w:t>
      </w:r>
    </w:p>
    <w:p w14:paraId="340B478E" w14:textId="77777777" w:rsidR="00043218" w:rsidRPr="00003328" w:rsidRDefault="00A36292">
      <w:pPr>
        <w:spacing w:before="1"/>
        <w:ind w:left="120" w:right="8559"/>
        <w:jc w:val="both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i/>
          <w:sz w:val="22"/>
          <w:szCs w:val="22"/>
        </w:rPr>
        <w:t>Volunteer</w:t>
      </w:r>
    </w:p>
    <w:p w14:paraId="2FC4EA8E" w14:textId="77777777" w:rsidR="00043218" w:rsidRPr="00003328" w:rsidRDefault="0004321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0670681" w14:textId="77777777" w:rsidR="00043218" w:rsidRPr="00003328" w:rsidRDefault="00A36292">
      <w:pPr>
        <w:ind w:left="120" w:right="256"/>
        <w:jc w:val="both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Caring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Hearts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is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 student-run</w:t>
      </w:r>
      <w:r w:rsidRPr="000033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orga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03328">
        <w:rPr>
          <w:rFonts w:asciiTheme="minorHAnsi" w:hAnsiTheme="minorHAnsi" w:cstheme="minorHAnsi"/>
          <w:sz w:val="22"/>
          <w:szCs w:val="22"/>
        </w:rPr>
        <w:t>ization</w:t>
      </w:r>
      <w:r w:rsidRPr="000033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dev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03328">
        <w:rPr>
          <w:rFonts w:asciiTheme="minorHAnsi" w:hAnsiTheme="minorHAnsi" w:cstheme="minorHAnsi"/>
          <w:sz w:val="22"/>
          <w:szCs w:val="22"/>
        </w:rPr>
        <w:t>ted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to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mentoring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3328">
        <w:rPr>
          <w:rFonts w:asciiTheme="minorHAnsi" w:hAnsiTheme="minorHAnsi" w:cstheme="minorHAnsi"/>
          <w:sz w:val="22"/>
          <w:szCs w:val="22"/>
        </w:rPr>
        <w:t>ck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disab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03328">
        <w:rPr>
          <w:rFonts w:asciiTheme="minorHAnsi" w:hAnsiTheme="minorHAnsi" w:cstheme="minorHAnsi"/>
          <w:sz w:val="22"/>
          <w:szCs w:val="22"/>
        </w:rPr>
        <w:t>ed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children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03328">
        <w:rPr>
          <w:rFonts w:asciiTheme="minorHAnsi" w:hAnsiTheme="minorHAnsi" w:cstheme="minorHAnsi"/>
          <w:sz w:val="22"/>
          <w:szCs w:val="22"/>
        </w:rPr>
        <w:t>rough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art. This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program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offers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the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opportuni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328">
        <w:rPr>
          <w:rFonts w:asciiTheme="minorHAnsi" w:hAnsiTheme="minorHAnsi" w:cstheme="minorHAnsi"/>
          <w:sz w:val="22"/>
          <w:szCs w:val="22"/>
        </w:rPr>
        <w:t>y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for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medical students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to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gain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003328">
        <w:rPr>
          <w:rFonts w:asciiTheme="minorHAnsi" w:hAnsiTheme="minorHAnsi" w:cstheme="minorHAnsi"/>
          <w:sz w:val="22"/>
          <w:szCs w:val="22"/>
        </w:rPr>
        <w:t>sight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into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the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life of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ill child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while boosting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their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03328">
        <w:rPr>
          <w:rFonts w:asciiTheme="minorHAnsi" w:hAnsiTheme="minorHAnsi" w:cstheme="minorHAnsi"/>
          <w:sz w:val="22"/>
          <w:szCs w:val="22"/>
        </w:rPr>
        <w:t>ale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in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dealing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with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th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03328">
        <w:rPr>
          <w:rFonts w:asciiTheme="minorHAnsi" w:hAnsiTheme="minorHAnsi" w:cstheme="minorHAnsi"/>
          <w:sz w:val="22"/>
          <w:szCs w:val="22"/>
        </w:rPr>
        <w:t>ir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sickness/disease.</w:t>
      </w:r>
    </w:p>
    <w:p w14:paraId="7B715030" w14:textId="77777777" w:rsidR="00043218" w:rsidRPr="00003328" w:rsidRDefault="0004321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51E2CA9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Engaged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in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arts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crafts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project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with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hospitalized</w:t>
      </w:r>
      <w:r w:rsidRPr="000033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children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3328">
        <w:rPr>
          <w:rFonts w:asciiTheme="minorHAnsi" w:hAnsiTheme="minorHAnsi" w:cstheme="minorHAnsi"/>
          <w:sz w:val="22"/>
          <w:szCs w:val="22"/>
        </w:rPr>
        <w:t>eir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fa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ilies.</w:t>
      </w:r>
    </w:p>
    <w:p w14:paraId="31A4268A" w14:textId="77777777" w:rsidR="00043218" w:rsidRPr="00003328" w:rsidRDefault="0004321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1673921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0754EB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51A279" w14:textId="77777777" w:rsidR="00043218" w:rsidRPr="00003328" w:rsidRDefault="00A36292">
      <w:pPr>
        <w:ind w:left="120" w:right="516"/>
        <w:jc w:val="both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sz w:val="22"/>
          <w:szCs w:val="22"/>
        </w:rPr>
        <w:t>Miami</w:t>
      </w:r>
      <w:r w:rsidRPr="0000332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University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Sports</w:t>
      </w:r>
      <w:r w:rsidRPr="0000332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Market,</w:t>
      </w:r>
      <w:r w:rsidRPr="0000332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Oxford,</w:t>
      </w:r>
      <w:r w:rsidRPr="0000332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 xml:space="preserve">OH                                                                </w:t>
      </w:r>
      <w:r w:rsidRPr="00003328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–2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02</w:t>
      </w:r>
    </w:p>
    <w:p w14:paraId="2AD2DEF0" w14:textId="77777777" w:rsidR="00043218" w:rsidRPr="00003328" w:rsidRDefault="00A36292">
      <w:pPr>
        <w:spacing w:before="1"/>
        <w:ind w:left="120" w:right="7296"/>
        <w:jc w:val="both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i/>
          <w:sz w:val="22"/>
          <w:szCs w:val="22"/>
        </w:rPr>
        <w:t>Promotions</w:t>
      </w:r>
      <w:r w:rsidRPr="00003328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i/>
          <w:sz w:val="22"/>
          <w:szCs w:val="22"/>
        </w:rPr>
        <w:t>Department</w:t>
      </w:r>
    </w:p>
    <w:p w14:paraId="76BF7500" w14:textId="77777777" w:rsidR="00043218" w:rsidRPr="00003328" w:rsidRDefault="0004321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9F87CB5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Coordinated</w:t>
      </w:r>
      <w:r w:rsidRPr="000033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vol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03328">
        <w:rPr>
          <w:rFonts w:asciiTheme="minorHAnsi" w:hAnsiTheme="minorHAnsi" w:cstheme="minorHAnsi"/>
          <w:sz w:val="22"/>
          <w:szCs w:val="22"/>
        </w:rPr>
        <w:t>teers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distri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03328">
        <w:rPr>
          <w:rFonts w:asciiTheme="minorHAnsi" w:hAnsiTheme="minorHAnsi" w:cstheme="minorHAnsi"/>
          <w:sz w:val="22"/>
          <w:szCs w:val="22"/>
        </w:rPr>
        <w:t>ted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03328">
        <w:rPr>
          <w:rFonts w:asciiTheme="minorHAnsi" w:hAnsiTheme="minorHAnsi" w:cstheme="minorHAnsi"/>
          <w:sz w:val="22"/>
          <w:szCs w:val="22"/>
        </w:rPr>
        <w:t>o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otions</w:t>
      </w:r>
      <w:r w:rsidRPr="000033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03328">
        <w:rPr>
          <w:rFonts w:asciiTheme="minorHAnsi" w:hAnsiTheme="minorHAnsi" w:cstheme="minorHAnsi"/>
          <w:sz w:val="22"/>
          <w:szCs w:val="22"/>
        </w:rPr>
        <w:t>n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ca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pus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athletic events</w:t>
      </w:r>
    </w:p>
    <w:p w14:paraId="3CD50166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pict w14:anchorId="3E74CF40">
          <v:group id="_x0000_s1036" style="position:absolute;left:0;text-align:left;margin-left:73.6pt;margin-top:64.95pt;width:469.5pt;height:0;z-index:-251658240;mso-position-horizontal-relative:page" coordorigin="1472,1299" coordsize="9390,0">
            <v:shape id="_x0000_s1037" style="position:absolute;left:1472;top:1299;width:9390;height:0" coordorigin="1472,1299" coordsize="9390,0" path="m1472,1299r9390,e" filled="f" strokecolor="#7f7f7f" strokeweight=".25pt">
              <v:path arrowok="t"/>
            </v:shape>
            <w10:wrap anchorx="page"/>
          </v:group>
        </w:pict>
      </w:r>
      <w:r w:rsidRPr="00003328">
        <w:rPr>
          <w:rFonts w:asciiTheme="minorHAnsi" w:hAnsiTheme="minorHAnsi" w:cstheme="minorHAnsi"/>
          <w:sz w:val="22"/>
          <w:szCs w:val="22"/>
        </w:rPr>
        <w:pict w14:anchorId="223F952E">
          <v:group id="_x0000_s1034" style="position:absolute;left:0;text-align:left;margin-left:73.6pt;margin-top:43.4pt;width:469.5pt;height:0;z-index:-251657216;mso-position-horizontal-relative:page" coordorigin="1472,868" coordsize="9390,0">
            <v:shape id="_x0000_s1035" style="position:absolute;left:1472;top:868;width:9390;height:0" coordorigin="1472,868" coordsize="9390,0" path="m1472,868r9390,e" filled="f" strokeweight="1.5pt">
              <v:path arrowok="t"/>
            </v:shape>
            <w10:wrap anchorx="page"/>
          </v:group>
        </w:pict>
      </w: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03328">
        <w:rPr>
          <w:rFonts w:asciiTheme="minorHAnsi" w:hAnsiTheme="minorHAnsi" w:cstheme="minorHAnsi"/>
          <w:sz w:val="22"/>
          <w:szCs w:val="22"/>
        </w:rPr>
        <w:t>elped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run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halftime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pro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otion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for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Chick-fil-A</w:t>
      </w:r>
      <w:r w:rsidRPr="000033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Peach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Bowl</w:t>
      </w:r>
    </w:p>
    <w:p w14:paraId="52A37122" w14:textId="77777777" w:rsidR="00043218" w:rsidRPr="00003328" w:rsidRDefault="00043218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6337FF57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4B8C36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4EEB21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9F200A" w14:textId="77777777" w:rsidR="00043218" w:rsidRPr="00003328" w:rsidRDefault="00A36292">
      <w:pPr>
        <w:ind w:left="3849" w:right="3829"/>
        <w:jc w:val="center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sz w:val="22"/>
          <w:szCs w:val="22"/>
        </w:rPr>
        <w:t>Clinical</w:t>
      </w:r>
      <w:r w:rsidRPr="0000332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w w:val="99"/>
          <w:sz w:val="22"/>
          <w:szCs w:val="22"/>
        </w:rPr>
        <w:t>Shadowing</w:t>
      </w:r>
    </w:p>
    <w:p w14:paraId="4C9CEB4F" w14:textId="77777777" w:rsidR="00043218" w:rsidRPr="00003328" w:rsidRDefault="0004321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AFC2112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8D948A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886CA4" w14:textId="77777777" w:rsidR="00043218" w:rsidRPr="00003328" w:rsidRDefault="00A36292">
      <w:pPr>
        <w:ind w:left="120" w:right="1067"/>
        <w:jc w:val="both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sz w:val="22"/>
          <w:szCs w:val="22"/>
        </w:rPr>
        <w:t>Clinical</w:t>
      </w:r>
      <w:r w:rsidRPr="0000332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Shadowing,</w:t>
      </w:r>
      <w:r w:rsidRPr="00003328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dur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3328">
        <w:rPr>
          <w:rFonts w:asciiTheme="minorHAnsi" w:hAnsiTheme="minorHAnsi" w:cstheme="minorHAnsi"/>
          <w:sz w:val="22"/>
          <w:szCs w:val="22"/>
        </w:rPr>
        <w:t>ng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post-baccalaureate</w:t>
      </w:r>
      <w:r w:rsidRPr="0000332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 xml:space="preserve">Studies                                                     </w:t>
      </w:r>
      <w:r w:rsidRPr="0000332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2005</w:t>
      </w:r>
    </w:p>
    <w:p w14:paraId="33BCA8D2" w14:textId="77777777" w:rsidR="00043218" w:rsidRPr="00003328" w:rsidRDefault="00A36292">
      <w:pPr>
        <w:spacing w:before="1"/>
        <w:ind w:left="120" w:right="8610"/>
        <w:jc w:val="both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i/>
          <w:sz w:val="22"/>
          <w:szCs w:val="22"/>
        </w:rPr>
        <w:t>Obser</w:t>
      </w:r>
      <w:r w:rsidRPr="00003328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003328">
        <w:rPr>
          <w:rFonts w:asciiTheme="minorHAnsi" w:hAnsiTheme="minorHAnsi" w:cstheme="minorHAnsi"/>
          <w:i/>
          <w:sz w:val="22"/>
          <w:szCs w:val="22"/>
        </w:rPr>
        <w:t>er</w:t>
      </w:r>
    </w:p>
    <w:p w14:paraId="67A54093" w14:textId="77777777" w:rsidR="00043218" w:rsidRPr="00003328" w:rsidRDefault="0004321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9AB41C3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Name,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Title Plastic Surger</w:t>
      </w:r>
      <w:r w:rsidRPr="0000332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03328">
        <w:rPr>
          <w:rFonts w:asciiTheme="minorHAnsi" w:hAnsiTheme="minorHAnsi" w:cstheme="minorHAnsi"/>
          <w:sz w:val="22"/>
          <w:szCs w:val="22"/>
        </w:rPr>
        <w:t>,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Westlake,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OH</w:t>
      </w:r>
    </w:p>
    <w:p w14:paraId="4A06A111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Name,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 xml:space="preserve">Title </w:t>
      </w:r>
      <w:r w:rsidRPr="00003328">
        <w:rPr>
          <w:rFonts w:asciiTheme="minorHAnsi" w:hAnsiTheme="minorHAnsi" w:cstheme="minorHAnsi"/>
          <w:sz w:val="22"/>
          <w:szCs w:val="22"/>
        </w:rPr>
        <w:t>Ophthal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ology</w:t>
      </w:r>
      <w:r w:rsidRPr="0000332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Associates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of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Northeast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Ohio,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Euclid,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OH</w:t>
      </w:r>
    </w:p>
    <w:p w14:paraId="7B5DF119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Name,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Title Northeast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Ohio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Vascular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Associa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03328">
        <w:rPr>
          <w:rFonts w:asciiTheme="minorHAnsi" w:hAnsiTheme="minorHAnsi" w:cstheme="minorHAnsi"/>
          <w:sz w:val="22"/>
          <w:szCs w:val="22"/>
        </w:rPr>
        <w:t>es,</w:t>
      </w:r>
      <w:r w:rsidRPr="000033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03328">
        <w:rPr>
          <w:rFonts w:asciiTheme="minorHAnsi" w:hAnsiTheme="minorHAnsi" w:cstheme="minorHAnsi"/>
          <w:sz w:val="22"/>
          <w:szCs w:val="22"/>
        </w:rPr>
        <w:t>akewood,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OH</w:t>
      </w:r>
    </w:p>
    <w:p w14:paraId="5DF749CF" w14:textId="77777777" w:rsidR="00043218" w:rsidRPr="00003328" w:rsidRDefault="00A36292">
      <w:pPr>
        <w:spacing w:line="24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Name,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Title Sports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Med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03328">
        <w:rPr>
          <w:rFonts w:asciiTheme="minorHAnsi" w:hAnsiTheme="minorHAnsi" w:cstheme="minorHAnsi"/>
          <w:sz w:val="22"/>
          <w:szCs w:val="22"/>
        </w:rPr>
        <w:t>cine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Orthopaedic</w:t>
      </w:r>
      <w:r w:rsidRPr="000033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Center,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Akron,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OH</w:t>
      </w:r>
    </w:p>
    <w:p w14:paraId="72D7829B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  <w:sectPr w:rsidR="00043218" w:rsidRPr="00003328">
          <w:headerReference w:type="default" r:id="rId8"/>
          <w:pgSz w:w="12240" w:h="15840"/>
          <w:pgMar w:top="1240" w:right="1340" w:bottom="280" w:left="1320" w:header="764" w:footer="0" w:gutter="0"/>
          <w:pgNumType w:start="2"/>
          <w:cols w:space="720"/>
        </w:sect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Name,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Title Founder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medical director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of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Baptist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Cardiac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&amp;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Vascular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Institute,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Akron,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OH</w:t>
      </w:r>
    </w:p>
    <w:p w14:paraId="50BA708A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7C3E45" w14:textId="77777777" w:rsidR="00043218" w:rsidRPr="00003328" w:rsidRDefault="00043218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086D9245" w14:textId="77777777" w:rsidR="00043218" w:rsidRPr="00003328" w:rsidRDefault="00A36292">
      <w:pPr>
        <w:spacing w:before="31"/>
        <w:ind w:left="3935" w:right="3916"/>
        <w:jc w:val="center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pict w14:anchorId="7C4ADD39">
          <v:group id="_x0000_s1032" style="position:absolute;left:0;text-align:left;margin-left:72.7pt;margin-top:98.8pt;width:469.5pt;height:0;z-index:-251654144;mso-position-horizontal-relative:page;mso-position-vertical-relative:page" coordorigin="1454,1976" coordsize="9390,0">
            <v:shape id="_x0000_s1033" style="position:absolute;left:1454;top:1976;width:9390;height:0" coordorigin="1454,1976" coordsize="9390,0" path="m1454,1976r9390,e" filled="f" strokecolor="#7f7f7f" strokeweight=".25pt">
              <v:path arrowok="t"/>
            </v:shape>
            <w10:wrap anchorx="page" anchory="page"/>
          </v:group>
        </w:pict>
      </w:r>
      <w:r w:rsidRPr="00003328">
        <w:rPr>
          <w:rFonts w:asciiTheme="minorHAnsi" w:hAnsiTheme="minorHAnsi" w:cstheme="minorHAnsi"/>
          <w:b/>
          <w:sz w:val="22"/>
          <w:szCs w:val="22"/>
        </w:rPr>
        <w:t>Work</w:t>
      </w:r>
      <w:r w:rsidRPr="0000332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w w:val="99"/>
          <w:sz w:val="22"/>
          <w:szCs w:val="22"/>
        </w:rPr>
        <w:t>Expe</w:t>
      </w:r>
      <w:r w:rsidRPr="00003328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r</w:t>
      </w:r>
      <w:r w:rsidRPr="00003328">
        <w:rPr>
          <w:rFonts w:asciiTheme="minorHAnsi" w:hAnsiTheme="minorHAnsi" w:cstheme="minorHAnsi"/>
          <w:b/>
          <w:sz w:val="22"/>
          <w:szCs w:val="22"/>
        </w:rPr>
        <w:t>i</w:t>
      </w:r>
      <w:r w:rsidRPr="00003328">
        <w:rPr>
          <w:rFonts w:asciiTheme="minorHAnsi" w:hAnsiTheme="minorHAnsi" w:cstheme="minorHAnsi"/>
          <w:b/>
          <w:w w:val="99"/>
          <w:sz w:val="22"/>
          <w:szCs w:val="22"/>
        </w:rPr>
        <w:t>ence</w:t>
      </w:r>
    </w:p>
    <w:p w14:paraId="6E911331" w14:textId="77777777" w:rsidR="00043218" w:rsidRPr="00003328" w:rsidRDefault="0004321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E9A2C7F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A9DAFB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4296AB" w14:textId="77777777" w:rsidR="00043218" w:rsidRPr="00003328" w:rsidRDefault="00A36292">
      <w:pPr>
        <w:ind w:left="1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pict w14:anchorId="5F15D9E7">
          <v:group id="_x0000_s1030" style="position:absolute;left:0;text-align:left;margin-left:72.7pt;margin-top:77.2pt;width:469.5pt;height:0;z-index:-251656192;mso-position-horizontal-relative:page;mso-position-vertical-relative:page" coordorigin="1454,1544" coordsize="9390,0">
            <v:shape id="_x0000_s1031" style="position:absolute;left:1454;top:1544;width:9390;height:0" coordorigin="1454,1544" coordsize="9390,0" path="m1454,1544r9390,e" filled="f" strokeweight="1.5pt">
              <v:path arrowok="t"/>
            </v:shape>
            <w10:wrap anchorx="page" anchory="page"/>
          </v:group>
        </w:pict>
      </w:r>
      <w:r w:rsidRPr="00003328">
        <w:rPr>
          <w:rFonts w:asciiTheme="minorHAnsi" w:hAnsiTheme="minorHAnsi" w:cstheme="minorHAnsi"/>
          <w:b/>
          <w:sz w:val="22"/>
          <w:szCs w:val="22"/>
        </w:rPr>
        <w:t>Animation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Collective,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Animation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Company,</w:t>
      </w:r>
      <w:r w:rsidRPr="0000332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New</w:t>
      </w:r>
      <w:r w:rsidRPr="0000332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York,</w:t>
      </w:r>
      <w:r w:rsidRPr="0000332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NY</w:t>
      </w:r>
      <w:r w:rsidRPr="0000332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</w:t>
      </w:r>
      <w:r w:rsidRPr="0000332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–2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05</w:t>
      </w:r>
    </w:p>
    <w:p w14:paraId="2B9ADC8A" w14:textId="77777777" w:rsidR="00043218" w:rsidRPr="00003328" w:rsidRDefault="00A36292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03328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03328">
        <w:rPr>
          <w:rFonts w:asciiTheme="minorHAnsi" w:hAnsiTheme="minorHAnsi" w:cstheme="minorHAnsi"/>
          <w:i/>
          <w:sz w:val="22"/>
          <w:szCs w:val="22"/>
        </w:rPr>
        <w:t>rketing</w:t>
      </w:r>
      <w:r w:rsidRPr="00003328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i/>
          <w:sz w:val="22"/>
          <w:szCs w:val="22"/>
        </w:rPr>
        <w:t>Coordinator</w:t>
      </w:r>
      <w:r w:rsidRPr="00003328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i/>
          <w:sz w:val="22"/>
          <w:szCs w:val="22"/>
        </w:rPr>
        <w:t>/</w:t>
      </w:r>
      <w:r w:rsidRPr="0000332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P</w:t>
      </w:r>
      <w:r w:rsidRPr="00003328">
        <w:rPr>
          <w:rFonts w:asciiTheme="minorHAnsi" w:hAnsiTheme="minorHAnsi" w:cstheme="minorHAnsi"/>
          <w:i/>
          <w:sz w:val="22"/>
          <w:szCs w:val="22"/>
        </w:rPr>
        <w:t>roduction</w:t>
      </w:r>
      <w:r w:rsidRPr="00003328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i/>
          <w:sz w:val="22"/>
          <w:szCs w:val="22"/>
        </w:rPr>
        <w:t>As</w:t>
      </w:r>
      <w:r w:rsidRPr="00003328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03328">
        <w:rPr>
          <w:rFonts w:asciiTheme="minorHAnsi" w:hAnsiTheme="minorHAnsi" w:cstheme="minorHAnsi"/>
          <w:i/>
          <w:sz w:val="22"/>
          <w:szCs w:val="22"/>
        </w:rPr>
        <w:t>istant</w:t>
      </w:r>
    </w:p>
    <w:p w14:paraId="6F0B595F" w14:textId="77777777" w:rsidR="00043218" w:rsidRPr="00003328" w:rsidRDefault="0004321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170770B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Directed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marketing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effor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03328">
        <w:rPr>
          <w:rFonts w:asciiTheme="minorHAnsi" w:hAnsiTheme="minorHAnsi" w:cstheme="minorHAnsi"/>
          <w:sz w:val="22"/>
          <w:szCs w:val="22"/>
        </w:rPr>
        <w:t>s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in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pro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oting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new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shows</w:t>
      </w:r>
    </w:p>
    <w:p w14:paraId="72939944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Assisted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in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producti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03328">
        <w:rPr>
          <w:rFonts w:asciiTheme="minorHAnsi" w:hAnsiTheme="minorHAnsi" w:cstheme="minorHAnsi"/>
          <w:sz w:val="22"/>
          <w:szCs w:val="22"/>
        </w:rPr>
        <w:t>n</w:t>
      </w:r>
      <w:r w:rsidRPr="000033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of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animation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for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the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internet,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television,</w:t>
      </w:r>
      <w:r w:rsidRPr="000033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03328">
        <w:rPr>
          <w:rFonts w:asciiTheme="minorHAnsi" w:hAnsiTheme="minorHAnsi" w:cstheme="minorHAnsi"/>
          <w:sz w:val="22"/>
          <w:szCs w:val="22"/>
        </w:rPr>
        <w:t>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ho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e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video</w:t>
      </w:r>
    </w:p>
    <w:p w14:paraId="236BAF5B" w14:textId="77777777" w:rsidR="00043218" w:rsidRPr="00003328" w:rsidRDefault="00A36292">
      <w:pPr>
        <w:spacing w:line="24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Did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cha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03328">
        <w:rPr>
          <w:rFonts w:asciiTheme="minorHAnsi" w:hAnsiTheme="minorHAnsi" w:cstheme="minorHAnsi"/>
          <w:sz w:val="22"/>
          <w:szCs w:val="22"/>
        </w:rPr>
        <w:t>ac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03328">
        <w:rPr>
          <w:rFonts w:asciiTheme="minorHAnsi" w:hAnsiTheme="minorHAnsi" w:cstheme="minorHAnsi"/>
          <w:sz w:val="22"/>
          <w:szCs w:val="22"/>
        </w:rPr>
        <w:t>er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design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for</w:t>
      </w:r>
      <w:r w:rsidRPr="0000332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several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deve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03328">
        <w:rPr>
          <w:rFonts w:asciiTheme="minorHAnsi" w:hAnsiTheme="minorHAnsi" w:cstheme="minorHAnsi"/>
          <w:sz w:val="22"/>
          <w:szCs w:val="22"/>
        </w:rPr>
        <w:t>op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z w:val="22"/>
          <w:szCs w:val="22"/>
        </w:rPr>
        <w:t>ent</w:t>
      </w:r>
      <w:r w:rsidRPr="000033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sho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03328">
        <w:rPr>
          <w:rFonts w:asciiTheme="minorHAnsi" w:hAnsiTheme="minorHAnsi" w:cstheme="minorHAnsi"/>
          <w:sz w:val="22"/>
          <w:szCs w:val="22"/>
        </w:rPr>
        <w:t>s</w:t>
      </w:r>
    </w:p>
    <w:p w14:paraId="7532EE07" w14:textId="77777777" w:rsidR="00043218" w:rsidRPr="00003328" w:rsidRDefault="00043218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DE276AF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EFE008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725F30" w14:textId="77777777" w:rsidR="00043218" w:rsidRPr="00003328" w:rsidRDefault="00A36292">
      <w:pPr>
        <w:ind w:left="1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sz w:val="22"/>
          <w:szCs w:val="22"/>
        </w:rPr>
        <w:t>Kaplan</w:t>
      </w:r>
      <w:r w:rsidRPr="0000332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Test</w:t>
      </w:r>
      <w:r w:rsidRPr="0000332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Prep,</w:t>
      </w:r>
      <w:r w:rsidRPr="0000332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New</w:t>
      </w:r>
      <w:r w:rsidRPr="0000332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pacing w:val="1"/>
          <w:sz w:val="22"/>
          <w:szCs w:val="22"/>
        </w:rPr>
        <w:t>Yo</w:t>
      </w:r>
      <w:r w:rsidRPr="00003328">
        <w:rPr>
          <w:rFonts w:asciiTheme="minorHAnsi" w:hAnsiTheme="minorHAnsi" w:cstheme="minorHAnsi"/>
          <w:b/>
          <w:sz w:val="22"/>
          <w:szCs w:val="22"/>
        </w:rPr>
        <w:t>rk,</w:t>
      </w:r>
      <w:r w:rsidRPr="0000332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 xml:space="preserve">NY                                                                                     </w:t>
      </w:r>
      <w:r w:rsidRPr="00003328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2005</w:t>
      </w:r>
    </w:p>
    <w:p w14:paraId="02BA6478" w14:textId="77777777" w:rsidR="00043218" w:rsidRPr="00003328" w:rsidRDefault="00A36292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i/>
          <w:sz w:val="22"/>
          <w:szCs w:val="22"/>
        </w:rPr>
        <w:t>MCAT</w:t>
      </w:r>
      <w:r w:rsidRPr="00003328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i/>
          <w:sz w:val="22"/>
          <w:szCs w:val="22"/>
        </w:rPr>
        <w:t>Teac</w:t>
      </w:r>
      <w:r w:rsidRPr="00003328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003328">
        <w:rPr>
          <w:rFonts w:asciiTheme="minorHAnsi" w:hAnsiTheme="minorHAnsi" w:cstheme="minorHAnsi"/>
          <w:i/>
          <w:sz w:val="22"/>
          <w:szCs w:val="22"/>
        </w:rPr>
        <w:t>er</w:t>
      </w:r>
    </w:p>
    <w:p w14:paraId="43AD13A1" w14:textId="77777777" w:rsidR="00043218" w:rsidRPr="00003328" w:rsidRDefault="00043218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1D6DEA1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pict w14:anchorId="6455590B">
          <v:group id="_x0000_s1028" style="position:absolute;left:0;text-align:left;margin-left:72.7pt;margin-top:43.2pt;width:469.5pt;height:0;z-index:-251655168;mso-position-horizontal-relative:page" coordorigin="1454,864" coordsize="9390,0">
            <v:shape id="_x0000_s1029" style="position:absolute;left:1454;top:864;width:9390;height:0" coordorigin="1454,864" coordsize="9390,0" path="m1454,864r9390,e" filled="f" strokeweight="1.5pt">
              <v:path arrowok="t"/>
            </v:shape>
            <w10:wrap anchorx="page"/>
          </v:group>
        </w:pict>
      </w:r>
      <w:r w:rsidRPr="00003328">
        <w:rPr>
          <w:rFonts w:asciiTheme="minorHAnsi" w:hAnsiTheme="minorHAnsi" w:cstheme="minorHAnsi"/>
          <w:sz w:val="22"/>
          <w:szCs w:val="22"/>
        </w:rPr>
        <w:pict w14:anchorId="3945EAF1">
          <v:group id="_x0000_s1026" style="position:absolute;left:0;text-align:left;margin-left:72.7pt;margin-top:65.4pt;width:469.5pt;height:0;z-index:-251653120;mso-position-horizontal-relative:page" coordorigin="1454,1308" coordsize="9390,0">
            <v:shape id="_x0000_s1027" style="position:absolute;left:1454;top:1308;width:9390;height:0" coordorigin="1454,1308" coordsize="9390,0" path="m1454,1308r9390,e" filled="f" strokecolor="#7f7f7f" strokeweight=".25pt">
              <v:path arrowok="t"/>
            </v:shape>
            <w10:wrap anchorx="page"/>
          </v:group>
        </w:pict>
      </w: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03328">
        <w:rPr>
          <w:rFonts w:asciiTheme="minorHAnsi" w:hAnsiTheme="minorHAnsi" w:cstheme="minorHAnsi"/>
          <w:sz w:val="22"/>
          <w:szCs w:val="22"/>
        </w:rPr>
        <w:t>ertified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as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 teacher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for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003328">
        <w:rPr>
          <w:rFonts w:asciiTheme="minorHAnsi" w:hAnsiTheme="minorHAnsi" w:cstheme="minorHAnsi"/>
          <w:sz w:val="22"/>
          <w:szCs w:val="22"/>
        </w:rPr>
        <w:t>e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MCAT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ex</w:t>
      </w:r>
      <w:r w:rsidRPr="0000332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03328">
        <w:rPr>
          <w:rFonts w:asciiTheme="minorHAnsi" w:hAnsiTheme="minorHAnsi" w:cstheme="minorHAnsi"/>
          <w:sz w:val="22"/>
          <w:szCs w:val="22"/>
        </w:rPr>
        <w:t>m</w:t>
      </w:r>
    </w:p>
    <w:p w14:paraId="0B27C0DA" w14:textId="77777777" w:rsidR="00043218" w:rsidRPr="00003328" w:rsidRDefault="00043218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F1E1010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5AF761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D0F53E" w14:textId="77777777" w:rsidR="00043218" w:rsidRPr="00003328" w:rsidRDefault="000432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5D1D6B" w14:textId="77777777" w:rsidR="00043218" w:rsidRPr="00003328" w:rsidRDefault="00A36292">
      <w:pPr>
        <w:ind w:left="3514" w:right="3495"/>
        <w:jc w:val="center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b/>
          <w:sz w:val="22"/>
          <w:szCs w:val="22"/>
        </w:rPr>
        <w:t>Special</w:t>
      </w:r>
      <w:r w:rsidRPr="0000332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Abilities</w:t>
      </w:r>
      <w:r w:rsidRPr="0000332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sz w:val="22"/>
          <w:szCs w:val="22"/>
        </w:rPr>
        <w:t>&amp;</w:t>
      </w:r>
      <w:r w:rsidRPr="0000332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b/>
          <w:w w:val="99"/>
          <w:sz w:val="22"/>
          <w:szCs w:val="22"/>
        </w:rPr>
        <w:t>Talents</w:t>
      </w:r>
    </w:p>
    <w:p w14:paraId="553E802A" w14:textId="77777777" w:rsidR="00043218" w:rsidRPr="00003328" w:rsidRDefault="0004321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9C7B37B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Fluent</w:t>
      </w:r>
      <w:r w:rsidRPr="000033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in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Spanish</w:t>
      </w:r>
      <w:r w:rsidRPr="000033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and</w:t>
      </w:r>
      <w:r w:rsidRPr="000033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Portuguese</w:t>
      </w:r>
    </w:p>
    <w:p w14:paraId="5D3D68EC" w14:textId="77777777" w:rsidR="00043218" w:rsidRPr="00003328" w:rsidRDefault="0004321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7EF0D83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Certified</w:t>
      </w:r>
      <w:r w:rsidRPr="000033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Lifeguard</w:t>
      </w:r>
    </w:p>
    <w:p w14:paraId="48E62405" w14:textId="77777777" w:rsidR="00043218" w:rsidRPr="00003328" w:rsidRDefault="0004321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000ADF5" w14:textId="77777777" w:rsidR="00043218" w:rsidRPr="00003328" w:rsidRDefault="00A36292">
      <w:pPr>
        <w:ind w:left="840"/>
        <w:rPr>
          <w:rFonts w:asciiTheme="minorHAnsi" w:hAnsiTheme="minorHAnsi" w:cstheme="minorHAnsi"/>
          <w:sz w:val="22"/>
          <w:szCs w:val="22"/>
        </w:rPr>
      </w:pPr>
      <w:r w:rsidRPr="00003328">
        <w:rPr>
          <w:rFonts w:asciiTheme="minorHAnsi" w:hAnsiTheme="minorHAnsi" w:cstheme="minorHAnsi"/>
          <w:sz w:val="22"/>
          <w:szCs w:val="22"/>
        </w:rPr>
        <w:t>•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C</w:t>
      </w:r>
      <w:r w:rsidRPr="0000332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0332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0332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03328">
        <w:rPr>
          <w:rFonts w:asciiTheme="minorHAnsi" w:hAnsiTheme="minorHAnsi" w:cstheme="minorHAnsi"/>
          <w:sz w:val="22"/>
          <w:szCs w:val="22"/>
        </w:rPr>
        <w:t>etitive</w:t>
      </w:r>
      <w:r w:rsidRPr="000033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3328">
        <w:rPr>
          <w:rFonts w:asciiTheme="minorHAnsi" w:hAnsiTheme="minorHAnsi" w:cstheme="minorHAnsi"/>
          <w:sz w:val="22"/>
          <w:szCs w:val="22"/>
        </w:rPr>
        <w:t>Triathlons</w:t>
      </w:r>
    </w:p>
    <w:sectPr w:rsidR="00043218" w:rsidRPr="00003328">
      <w:pgSz w:w="12240" w:h="15840"/>
      <w:pgMar w:top="1240" w:right="1340" w:bottom="280" w:left="1320" w:header="76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08272" w14:textId="77777777" w:rsidR="00A36292" w:rsidRDefault="00A36292">
      <w:r>
        <w:separator/>
      </w:r>
    </w:p>
  </w:endnote>
  <w:endnote w:type="continuationSeparator" w:id="0">
    <w:p w14:paraId="03B61913" w14:textId="77777777" w:rsidR="00A36292" w:rsidRDefault="00A36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F2B25" w14:textId="77777777" w:rsidR="00A36292" w:rsidRDefault="00A36292">
      <w:r>
        <w:separator/>
      </w:r>
    </w:p>
  </w:footnote>
  <w:footnote w:type="continuationSeparator" w:id="0">
    <w:p w14:paraId="6D06ED92" w14:textId="77777777" w:rsidR="00A36292" w:rsidRDefault="00A36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3D149" w14:textId="77777777" w:rsidR="00043218" w:rsidRDefault="00A36292">
    <w:pPr>
      <w:spacing w:line="200" w:lineRule="exact"/>
    </w:pPr>
    <w:r>
      <w:pict w14:anchorId="0E1296E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86.55pt;margin-top:37.2pt;width:154.4pt;height:13pt;z-index:-251659264;mso-position-horizontal-relative:page;mso-position-vertical-relative:page" filled="f" stroked="f">
          <v:textbox inset="0,0,0,0">
            <w:txbxContent>
              <w:p w14:paraId="179B27E4" w14:textId="77777777" w:rsidR="00043218" w:rsidRDefault="00A36292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Careers</w:t>
                </w:r>
                <w:r>
                  <w:rPr>
                    <w:rFonts w:ascii="Calibri" w:eastAsia="Calibri" w:hAnsi="Calibri" w:cs="Calibri"/>
                    <w:color w:val="7F7F7F"/>
                    <w:spacing w:val="-7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in</w:t>
                </w:r>
                <w:r>
                  <w:rPr>
                    <w:rFonts w:ascii="Calibri" w:eastAsia="Calibri" w:hAnsi="Calibri" w:cs="Calibri"/>
                    <w:color w:val="7F7F7F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Medic</w:t>
                </w:r>
                <w:r>
                  <w:rPr>
                    <w:rFonts w:ascii="Calibri" w:eastAsia="Calibri" w:hAnsi="Calibri" w:cs="Calibri"/>
                    <w:color w:val="7F7F7F"/>
                    <w:spacing w:val="1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ne</w:t>
                </w:r>
                <w:r>
                  <w:rPr>
                    <w:rFonts w:ascii="Calibri" w:eastAsia="Calibri" w:hAnsi="Calibri" w:cs="Calibri"/>
                    <w:color w:val="7F7F7F"/>
                    <w:spacing w:val="-8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7F7F7F"/>
                    <w:spacing w:val="1"/>
                    <w:position w:val="1"/>
                    <w:sz w:val="22"/>
                    <w:szCs w:val="22"/>
                  </w:rPr>
                  <w:t>C</w:t>
                </w: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V</w:t>
                </w:r>
                <w:r>
                  <w:rPr>
                    <w:rFonts w:ascii="Calibri" w:eastAsia="Calibri" w:hAnsi="Calibri" w:cs="Calibri"/>
                    <w:color w:val="7F7F7F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Sample</w:t>
                </w:r>
                <w:r>
                  <w:rPr>
                    <w:rFonts w:ascii="Calibri" w:eastAsia="Calibri" w:hAnsi="Calibri" w:cs="Calibri"/>
                    <w:color w:val="7F7F7F"/>
                    <w:spacing w:val="-6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#4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DD13" w14:textId="77777777" w:rsidR="00043218" w:rsidRDefault="00A36292">
    <w:pPr>
      <w:spacing w:line="200" w:lineRule="exact"/>
    </w:pPr>
    <w:r>
      <w:pict w14:anchorId="7A33283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86.55pt;margin-top:37.2pt;width:155.4pt;height:26.4pt;z-index:-251658240;mso-position-horizontal-relative:page;mso-position-vertical-relative:page" filled="f" stroked="f">
          <v:textbox inset="0,0,0,0">
            <w:txbxContent>
              <w:p w14:paraId="216A1C13" w14:textId="77777777" w:rsidR="00043218" w:rsidRDefault="00A36292">
                <w:pPr>
                  <w:spacing w:line="240" w:lineRule="exact"/>
                  <w:ind w:left="2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Careers</w:t>
                </w:r>
                <w:r>
                  <w:rPr>
                    <w:rFonts w:ascii="Calibri" w:eastAsia="Calibri" w:hAnsi="Calibri" w:cs="Calibri"/>
                    <w:color w:val="7F7F7F"/>
                    <w:spacing w:val="-7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in</w:t>
                </w:r>
                <w:r>
                  <w:rPr>
                    <w:rFonts w:ascii="Calibri" w:eastAsia="Calibri" w:hAnsi="Calibri" w:cs="Calibri"/>
                    <w:color w:val="7F7F7F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Medic</w:t>
                </w:r>
                <w:r>
                  <w:rPr>
                    <w:rFonts w:ascii="Calibri" w:eastAsia="Calibri" w:hAnsi="Calibri" w:cs="Calibri"/>
                    <w:color w:val="7F7F7F"/>
                    <w:spacing w:val="1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ne</w:t>
                </w:r>
                <w:r>
                  <w:rPr>
                    <w:rFonts w:ascii="Calibri" w:eastAsia="Calibri" w:hAnsi="Calibri" w:cs="Calibri"/>
                    <w:color w:val="7F7F7F"/>
                    <w:spacing w:val="-8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7F7F7F"/>
                    <w:spacing w:val="1"/>
                    <w:position w:val="1"/>
                    <w:sz w:val="22"/>
                    <w:szCs w:val="22"/>
                  </w:rPr>
                  <w:t>C</w:t>
                </w: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V</w:t>
                </w:r>
                <w:r>
                  <w:rPr>
                    <w:rFonts w:ascii="Calibri" w:eastAsia="Calibri" w:hAnsi="Calibri" w:cs="Calibri"/>
                    <w:color w:val="7F7F7F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Sample</w:t>
                </w:r>
                <w:r>
                  <w:rPr>
                    <w:rFonts w:ascii="Calibri" w:eastAsia="Calibri" w:hAnsi="Calibri" w:cs="Calibri"/>
                    <w:color w:val="7F7F7F"/>
                    <w:spacing w:val="-6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7F7F7F"/>
                    <w:position w:val="1"/>
                    <w:sz w:val="22"/>
                    <w:szCs w:val="22"/>
                  </w:rPr>
                  <w:t>#4</w:t>
                </w:r>
              </w:p>
              <w:p w14:paraId="7EC3C4D0" w14:textId="77777777" w:rsidR="00043218" w:rsidRDefault="00A36292">
                <w:pPr>
                  <w:ind w:left="1432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sz w:val="22"/>
                    <w:szCs w:val="22"/>
                  </w:rPr>
                  <w:t>Applesede,</w:t>
                </w:r>
                <w:r>
                  <w:rPr>
                    <w:rFonts w:ascii="Calibri" w:eastAsia="Calibri" w:hAnsi="Calibri" w:cs="Calibri"/>
                    <w:spacing w:val="-9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22"/>
                    <w:szCs w:val="22"/>
                  </w:rPr>
                  <w:t>Page</w:t>
                </w:r>
                <w:r>
                  <w:rPr>
                    <w:rFonts w:ascii="Calibri" w:eastAsia="Calibri" w:hAnsi="Calibri" w:cs="Calibri"/>
                    <w:spacing w:val="-4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8C680B"/>
    <w:multiLevelType w:val="multilevel"/>
    <w:tmpl w:val="69984D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218"/>
    <w:rsid w:val="00003328"/>
    <w:rsid w:val="00043218"/>
    <w:rsid w:val="00A3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E388424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647</Words>
  <Characters>4392</Characters>
  <Application>Microsoft Office Word</Application>
  <DocSecurity>0</DocSecurity>
  <Lines>146</Lines>
  <Paragraphs>100</Paragraphs>
  <ScaleCrop>false</ScaleCrop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2021-07-22T14:18:00Z</dcterms:modified>
</cp:coreProperties>
</file>